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a5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822158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801FFA3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ΑΧ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  <w:lang w:val="en-US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9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10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822158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47AA5B9F" w:rsidR="00B17D4E" w:rsidRPr="00210903" w:rsidRDefault="00720D13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0903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6D89ADFD" wp14:editId="3898D191">
                  <wp:extent cx="1834421" cy="847725"/>
                  <wp:effectExtent l="0" t="0" r="0" b="0"/>
                  <wp:docPr id="406" name="Εικόνα 40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540" cy="8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3679DCAF" w:rsidR="00720D13" w:rsidRP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Αρ.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πρωτ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.: ……./ ……. 2025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18F3232F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1E3AF028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Σύλλογος/ το σωματείο ………………………………………………………………………………………………………………………………………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15BE343C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5C12FC">
        <w:rPr>
          <w:rFonts w:asciiTheme="minorHAnsi" w:hAnsiTheme="minorHAnsi" w:cstheme="minorHAnsi"/>
          <w:bCs w:val="0"/>
          <w:lang w:eastAsia="ar-SA"/>
        </w:rPr>
        <w:t>……/…/202</w:t>
      </w:r>
      <w:r w:rsidR="00720D13">
        <w:rPr>
          <w:rFonts w:asciiTheme="minorHAnsi" w:hAnsiTheme="minorHAnsi" w:cstheme="minorHAnsi"/>
          <w:bCs w:val="0"/>
          <w:lang w:eastAsia="ar-SA"/>
        </w:rPr>
        <w:t>5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7E2868" w:rsidRPr="00210903">
        <w:rPr>
          <w:rFonts w:asciiTheme="minorHAnsi" w:hAnsiTheme="minorHAnsi" w:cstheme="minorHAnsi"/>
          <w:lang w:eastAsia="ar-SA"/>
        </w:rPr>
        <w:t xml:space="preserve">ημέρα </w:t>
      </w:r>
      <w:r w:rsidR="009C10FD" w:rsidRPr="00210903">
        <w:rPr>
          <w:rFonts w:asciiTheme="minorHAnsi" w:hAnsiTheme="minorHAnsi" w:cstheme="minorHAnsi"/>
          <w:lang w:eastAsia="ar-SA"/>
        </w:rPr>
        <w:t>………………….</w:t>
      </w:r>
      <w:r w:rsidRPr="00210903">
        <w:rPr>
          <w:rFonts w:asciiTheme="minorHAnsi" w:hAnsiTheme="minorHAnsi" w:cstheme="minorHAnsi"/>
          <w:lang w:eastAsia="ar-SA"/>
        </w:rPr>
        <w:t>και ώρα 15:00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, 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στη δ/</w:t>
      </w:r>
      <w:proofErr w:type="spellStart"/>
      <w:r w:rsidRPr="00210903">
        <w:rPr>
          <w:rFonts w:asciiTheme="minorHAnsi" w:hAnsiTheme="minorHAnsi" w:cstheme="minorHAnsi"/>
          <w:b w:val="0"/>
          <w:bCs w:val="0"/>
          <w:lang w:eastAsia="ar-SA"/>
        </w:rPr>
        <w:t>νση</w:t>
      </w:r>
      <w:proofErr w:type="spellEnd"/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790EF922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9C10FD"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185BD255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lastRenderedPageBreak/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E7F35E" w14:textId="77777777" w:rsidR="005C12FC" w:rsidRPr="00210903" w:rsidRDefault="005C12FC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Ανώτατο ποσό προσφοράς: </w:t>
      </w:r>
    </w:p>
    <w:p w14:paraId="3C75DA6D" w14:textId="7C70338A" w:rsidR="00AF0FA4" w:rsidRPr="00210903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Έως</w:t>
      </w:r>
      <w:r w:rsidR="00FF206E" w:rsidRPr="002109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0FD" w:rsidRPr="00210903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πλέον Φ.Π.Α.</w:t>
      </w:r>
    </w:p>
    <w:p w14:paraId="3C752044" w14:textId="06248D4B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της εν λόγω υπηρεσίας ανέρχεται στο ποσό των </w:t>
      </w:r>
      <w:r w:rsidR="009C10FD" w:rsidRPr="00210903">
        <w:rPr>
          <w:rFonts w:asciiTheme="minorHAnsi" w:hAnsiTheme="minorHAnsi" w:cstheme="minorHAnsi"/>
          <w:sz w:val="22"/>
          <w:szCs w:val="22"/>
        </w:rPr>
        <w:t>…………………..</w:t>
      </w:r>
      <w:r w:rsidR="005C12FC">
        <w:rPr>
          <w:rFonts w:asciiTheme="minorHAnsi" w:hAnsiTheme="minorHAnsi" w:cstheme="minorHAnsi"/>
          <w:sz w:val="22"/>
          <w:szCs w:val="22"/>
        </w:rPr>
        <w:t>€ (πλέον ΦΠΑ 24%).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ένα (1) μήνα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210903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1D03FBC0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συγκεκριμένη προμήθεια χρηματοδοτείται από </w:t>
      </w:r>
      <w:r w:rsidR="005C12FC">
        <w:rPr>
          <w:rFonts w:asciiTheme="minorHAnsi" w:hAnsiTheme="minorHAnsi" w:cstheme="minorHAnsi"/>
          <w:sz w:val="22"/>
          <w:szCs w:val="22"/>
        </w:rPr>
        <w:t xml:space="preserve">το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Τ.Π. </w:t>
      </w:r>
      <w:proofErr w:type="spellStart"/>
      <w:r w:rsidR="00720D13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LEADER </w:t>
      </w:r>
      <w:r w:rsidR="00822158">
        <w:rPr>
          <w:rFonts w:asciiTheme="minorHAnsi" w:hAnsiTheme="minorHAnsi" w:cstheme="minorHAnsi"/>
          <w:sz w:val="22"/>
          <w:szCs w:val="22"/>
        </w:rPr>
        <w:t>Π.Ε. ΜΕΣΣΗΝΙΑΣ</w:t>
      </w:r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822158">
        <w:rPr>
          <w:rFonts w:asciiTheme="minorHAnsi" w:hAnsiTheme="minorHAnsi" w:cstheme="minorHAnsi"/>
          <w:sz w:val="22"/>
          <w:szCs w:val="22"/>
        </w:rPr>
        <w:t>–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ΟΤΔ</w:t>
      </w:r>
      <w:r w:rsidR="00822158">
        <w:rPr>
          <w:rFonts w:asciiTheme="minorHAnsi" w:hAnsiTheme="minorHAnsi" w:cstheme="minorHAnsi"/>
          <w:sz w:val="22"/>
          <w:szCs w:val="22"/>
        </w:rPr>
        <w:t xml:space="preserve">: ΑΝΑΠΤΥΞΙΑΚΗΣ ΜΕΣΣΗΝΙΑΣ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ΑΕ </w:t>
      </w:r>
      <w:r w:rsidR="00822158">
        <w:rPr>
          <w:rFonts w:asciiTheme="minorHAnsi" w:hAnsiTheme="minorHAnsi" w:cstheme="minorHAnsi"/>
          <w:sz w:val="22"/>
          <w:szCs w:val="22"/>
        </w:rPr>
        <w:t>Α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ΟΤΑ </w:t>
      </w:r>
      <w:r w:rsidR="00720D13">
        <w:rPr>
          <w:rFonts w:asciiTheme="minorHAnsi" w:hAnsiTheme="minorHAnsi" w:cstheme="minorHAnsi"/>
          <w:sz w:val="22"/>
          <w:szCs w:val="22"/>
        </w:rPr>
        <w:t>, ΣΣ ΚΑΠ 2023 -2027.</w:t>
      </w:r>
    </w:p>
    <w:p w14:paraId="0548640C" w14:textId="77777777" w:rsidR="00A911F8" w:rsidRPr="00210903" w:rsidRDefault="00A911F8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79FCC601" w:rsidR="00974AE4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>της ολοκλήρωσης και παράδοσης του αντικειμένου της προμήθειας</w:t>
      </w:r>
    </w:p>
    <w:p w14:paraId="4706FF92" w14:textId="082C363E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56604E0F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556BAD36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5C12FC">
        <w:rPr>
          <w:rFonts w:asciiTheme="minorHAnsi" w:hAnsiTheme="minorHAnsi" w:cstheme="minorHAnsi"/>
          <w:sz w:val="22"/>
          <w:szCs w:val="22"/>
        </w:rPr>
        <w:t>……/…/202</w:t>
      </w:r>
      <w:r w:rsidR="00720D13">
        <w:rPr>
          <w:rFonts w:asciiTheme="minorHAnsi" w:hAnsiTheme="minorHAnsi" w:cstheme="minorHAnsi"/>
          <w:sz w:val="22"/>
          <w:szCs w:val="22"/>
        </w:rPr>
        <w:t>5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ημέρα </w:t>
      </w:r>
      <w:r w:rsidRPr="00210903">
        <w:rPr>
          <w:rFonts w:asciiTheme="minorHAnsi" w:hAnsiTheme="minorHAnsi" w:cstheme="minorHAnsi"/>
          <w:sz w:val="22"/>
          <w:szCs w:val="22"/>
        </w:rPr>
        <w:t xml:space="preserve">και ώρα </w:t>
      </w:r>
      <w:r w:rsidR="00640E27" w:rsidRPr="00210903">
        <w:rPr>
          <w:rFonts w:asciiTheme="minorHAnsi" w:hAnsiTheme="minorHAnsi" w:cstheme="minorHAnsi"/>
          <w:sz w:val="22"/>
          <w:szCs w:val="22"/>
        </w:rPr>
        <w:t>15</w:t>
      </w:r>
      <w:r w:rsidRPr="00210903">
        <w:rPr>
          <w:rFonts w:asciiTheme="minorHAnsi" w:hAnsiTheme="minorHAnsi" w:cstheme="minorHAnsi"/>
          <w:sz w:val="22"/>
          <w:szCs w:val="22"/>
        </w:rPr>
        <w:t>:00</w:t>
      </w:r>
      <w:r w:rsidR="005C12FC">
        <w:rPr>
          <w:rFonts w:asciiTheme="minorHAnsi" w:hAnsiTheme="minorHAnsi" w:cstheme="minorHAnsi"/>
          <w:sz w:val="22"/>
          <w:szCs w:val="22"/>
        </w:rPr>
        <w:t xml:space="preserve"> 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210903">
        <w:rPr>
          <w:rFonts w:asciiTheme="minorHAnsi" w:hAnsiTheme="minorHAnsi" w:cstheme="minorHAnsi"/>
          <w:sz w:val="22"/>
          <w:szCs w:val="22"/>
        </w:rPr>
        <w:t>……………….</w:t>
      </w:r>
    </w:p>
    <w:p w14:paraId="674D545B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740106" w14:textId="25676A00" w:rsidR="00720D13" w:rsidRPr="00720D13" w:rsidRDefault="00720D13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D13">
        <w:rPr>
          <w:rFonts w:asciiTheme="minorHAnsi" w:hAnsiTheme="minorHAnsi" w:cstheme="minorHAnsi"/>
          <w:sz w:val="22"/>
          <w:szCs w:val="22"/>
        </w:rPr>
        <w:t>Το έργο χρηματοδοτείται από το Τοπικό Π</w:t>
      </w:r>
      <w:r w:rsidR="00822158">
        <w:rPr>
          <w:rFonts w:asciiTheme="minorHAnsi" w:hAnsiTheme="minorHAnsi" w:cstheme="minorHAnsi"/>
          <w:sz w:val="22"/>
          <w:szCs w:val="22"/>
        </w:rPr>
        <w:t xml:space="preserve">ρόγραμμα </w:t>
      </w:r>
      <w:proofErr w:type="spellStart"/>
      <w:r w:rsidR="00822158">
        <w:rPr>
          <w:rFonts w:asciiTheme="minorHAnsi" w:hAnsiTheme="minorHAnsi" w:cstheme="minorHAnsi"/>
          <w:sz w:val="22"/>
          <w:szCs w:val="22"/>
        </w:rPr>
        <w:t>ΤΑΠΤοΚ</w:t>
      </w:r>
      <w:proofErr w:type="spellEnd"/>
      <w:r w:rsidR="00822158">
        <w:rPr>
          <w:rFonts w:asciiTheme="minorHAnsi" w:hAnsiTheme="minorHAnsi" w:cstheme="minorHAnsi"/>
          <w:sz w:val="22"/>
          <w:szCs w:val="22"/>
        </w:rPr>
        <w:t xml:space="preserve"> LEADER Π.Ε. ΜΕΣΣΗΝΙΑΣ</w:t>
      </w:r>
      <w:bookmarkStart w:id="1" w:name="_GoBack"/>
      <w:bookmarkEnd w:id="1"/>
      <w:r w:rsidRPr="00720D13">
        <w:rPr>
          <w:rFonts w:asciiTheme="minorHAnsi" w:hAnsiTheme="minorHAnsi" w:cstheme="minorHAnsi"/>
          <w:sz w:val="22"/>
          <w:szCs w:val="22"/>
        </w:rPr>
        <w:t xml:space="preserve"> στο πλαίσιο της παρέμβασης Π3-77-4.1 του ΣΣ ΚΑΠ 2023-2027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3263C56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B17D4E">
      <w:footerReference w:type="default" r:id="rId12"/>
      <w:pgSz w:w="11906" w:h="16838"/>
      <w:pgMar w:top="993" w:right="1701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A54EF" w14:textId="77777777" w:rsidR="001F416A" w:rsidRDefault="001F416A" w:rsidP="003D5DD9">
      <w:r>
        <w:separator/>
      </w:r>
    </w:p>
  </w:endnote>
  <w:endnote w:type="continuationSeparator" w:id="0">
    <w:p w14:paraId="71B2B5DD" w14:textId="77777777" w:rsidR="001F416A" w:rsidRDefault="001F416A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A1"/>
    <w:family w:val="swiss"/>
    <w:pitch w:val="variable"/>
    <w:sig w:usb0="E7002EFF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FFF39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613617D7" w14:textId="77777777" w:rsidR="00720D13" w:rsidRDefault="00720D13" w:rsidP="00720D13">
    <w:pPr>
      <w:pBdr>
        <w:top w:val="single" w:sz="4" w:space="1" w:color="auto"/>
      </w:pBdr>
      <w:jc w:val="center"/>
    </w:pPr>
    <w:r w:rsidRPr="00516351">
      <w:rPr>
        <w:noProof/>
        <w:lang w:eastAsia="el-GR"/>
      </w:rPr>
      <w:drawing>
        <wp:inline distT="0" distB="0" distL="0" distR="0" wp14:anchorId="733D746F" wp14:editId="17A8C4A8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  <w:lang w:eastAsia="el-GR"/>
      </w:rPr>
      <w:drawing>
        <wp:inline distT="0" distB="0" distL="0" distR="0" wp14:anchorId="408D1E19" wp14:editId="00C88059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  <w:lang w:eastAsia="el-GR"/>
      </w:rPr>
      <w:drawing>
        <wp:inline distT="0" distB="0" distL="0" distR="0" wp14:anchorId="26F092F3" wp14:editId="76424C17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  <w:lang w:eastAsia="el-GR"/>
      </w:rPr>
      <w:drawing>
        <wp:inline distT="0" distB="0" distL="0" distR="0" wp14:anchorId="686E1590" wp14:editId="623E19A4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</w:t>
    </w:r>
  </w:p>
  <w:p w14:paraId="458C3B6E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07962D80" w14:textId="09218762" w:rsidR="0082602F" w:rsidRPr="00CD204B" w:rsidRDefault="0082602F" w:rsidP="00CD204B">
    <w:pPr>
      <w:pStyle w:val="a9"/>
      <w:jc w:val="center"/>
      <w:rPr>
        <w:rFonts w:asciiTheme="minorHAnsi" w:hAnsiTheme="minorHAnsi" w:cstheme="minorHAnsi"/>
        <w:sz w:val="20"/>
        <w:szCs w:val="20"/>
      </w:rPr>
    </w:pPr>
    <w:r w:rsidRPr="00DB1825">
      <w:rPr>
        <w:rFonts w:asciiTheme="minorHAnsi" w:hAnsiTheme="minorHAnsi" w:cstheme="minorHAnsi"/>
        <w:sz w:val="20"/>
        <w:szCs w:val="20"/>
      </w:rPr>
      <w:t xml:space="preserve">Σελίδα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822158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DB1825">
      <w:rPr>
        <w:rFonts w:asciiTheme="minorHAnsi" w:hAnsiTheme="minorHAnsi" w:cstheme="minorHAnsi"/>
        <w:sz w:val="20"/>
        <w:szCs w:val="20"/>
      </w:rPr>
      <w:t xml:space="preserve"> από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822158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BE821" w14:textId="77777777" w:rsidR="001F416A" w:rsidRDefault="001F416A" w:rsidP="003D5DD9">
      <w:r>
        <w:separator/>
      </w:r>
    </w:p>
  </w:footnote>
  <w:footnote w:type="continuationSeparator" w:id="0">
    <w:p w14:paraId="2925C53F" w14:textId="77777777" w:rsidR="001F416A" w:rsidRDefault="001F416A" w:rsidP="003D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1F416A"/>
    <w:rsid w:val="00203038"/>
    <w:rsid w:val="00205900"/>
    <w:rsid w:val="00210117"/>
    <w:rsid w:val="00210903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48FB"/>
    <w:rsid w:val="003D5DD9"/>
    <w:rsid w:val="003D7E34"/>
    <w:rsid w:val="003E1E25"/>
    <w:rsid w:val="003E56DC"/>
    <w:rsid w:val="003E5933"/>
    <w:rsid w:val="003E5EFF"/>
    <w:rsid w:val="003F6EAC"/>
    <w:rsid w:val="0040000A"/>
    <w:rsid w:val="0040326C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6C4D"/>
    <w:rsid w:val="004A372C"/>
    <w:rsid w:val="004B6896"/>
    <w:rsid w:val="004D0084"/>
    <w:rsid w:val="004D04B9"/>
    <w:rsid w:val="004D300B"/>
    <w:rsid w:val="004E2635"/>
    <w:rsid w:val="004E432E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8078F6"/>
    <w:rsid w:val="00815BF8"/>
    <w:rsid w:val="0082215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911F8"/>
    <w:rsid w:val="00A913C9"/>
    <w:rsid w:val="00A9150D"/>
    <w:rsid w:val="00A97735"/>
    <w:rsid w:val="00AA7DB8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41C78"/>
    <w:rsid w:val="00B42F12"/>
    <w:rsid w:val="00B570DB"/>
    <w:rsid w:val="00B64503"/>
    <w:rsid w:val="00B734DB"/>
    <w:rsid w:val="00B738A9"/>
    <w:rsid w:val="00B77657"/>
    <w:rsid w:val="00B80A60"/>
    <w:rsid w:val="00B83A4E"/>
    <w:rsid w:val="00B86011"/>
    <w:rsid w:val="00B90C1F"/>
    <w:rsid w:val="00B90FB4"/>
    <w:rsid w:val="00B93CDA"/>
    <w:rsid w:val="00B97F08"/>
    <w:rsid w:val="00BA59B1"/>
    <w:rsid w:val="00BB1DC2"/>
    <w:rsid w:val="00BB51EB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70AA"/>
    <w:rsid w:val="00CB7809"/>
    <w:rsid w:val="00CC0FA6"/>
    <w:rsid w:val="00CC1674"/>
    <w:rsid w:val="00CC5641"/>
    <w:rsid w:val="00CC5670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150CF"/>
    <w:rsid w:val="00D16BB0"/>
    <w:rsid w:val="00D20B49"/>
    <w:rsid w:val="00D336CE"/>
    <w:rsid w:val="00D3699E"/>
    <w:rsid w:val="00D36EAD"/>
    <w:rsid w:val="00D40828"/>
    <w:rsid w:val="00D44322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DAF"/>
    <w:rsid w:val="00F95E6C"/>
    <w:rsid w:val="00FA39C2"/>
    <w:rsid w:val="00FA51F0"/>
    <w:rsid w:val="00FB34BB"/>
    <w:rsid w:val="00FB619F"/>
    <w:rsid w:val="00FC1FA0"/>
    <w:rsid w:val="00FC6F15"/>
    <w:rsid w:val="00FD1B95"/>
    <w:rsid w:val="00FD1BC5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5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mailto:promithies@nosokomeiokalamatas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mithies@nosokomeiokalamatas.g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D40DE-19C2-4C42-AFC7-157A56D1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448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User</cp:lastModifiedBy>
  <cp:revision>16</cp:revision>
  <cp:lastPrinted>2020-03-04T09:20:00Z</cp:lastPrinted>
  <dcterms:created xsi:type="dcterms:W3CDTF">2024-07-15T07:15:00Z</dcterms:created>
  <dcterms:modified xsi:type="dcterms:W3CDTF">2025-10-31T10:10:00Z</dcterms:modified>
</cp:coreProperties>
</file>